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F46" w:rsidRPr="00326F46" w:rsidRDefault="00326F46" w:rsidP="00326F46">
      <w:pPr>
        <w:jc w:val="center"/>
      </w:pPr>
    </w:p>
    <w:p w:rsidR="00326F46" w:rsidRPr="00326F46" w:rsidRDefault="00326F46" w:rsidP="00326F4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6F46">
        <w:rPr>
          <w:b/>
          <w:sz w:val="22"/>
          <w:szCs w:val="22"/>
        </w:rPr>
        <w:t>ФЕДЕРАЛЬНОЕ ГОСУДАРСТВЕННОЕ БЮДЖЕТНОЕ</w:t>
      </w:r>
    </w:p>
    <w:p w:rsidR="00326F46" w:rsidRPr="00326F46" w:rsidRDefault="00326F46" w:rsidP="00326F4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6F46">
        <w:rPr>
          <w:b/>
          <w:iCs/>
          <w:sz w:val="22"/>
          <w:szCs w:val="22"/>
        </w:rPr>
        <w:t>ОБРАЗОВАТЕЛЬНОЕ УЧРЕЖДЕНИЕ</w:t>
      </w:r>
      <w:r w:rsidRPr="00326F46">
        <w:rPr>
          <w:b/>
          <w:sz w:val="22"/>
          <w:szCs w:val="22"/>
        </w:rPr>
        <w:t xml:space="preserve"> ВЫСШЕГО ОБРАЗОВАНИЯ</w:t>
      </w:r>
    </w:p>
    <w:p w:rsidR="00326F46" w:rsidRPr="00326F46" w:rsidRDefault="00326F46" w:rsidP="00326F4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6F46">
        <w:rPr>
          <w:b/>
          <w:sz w:val="22"/>
          <w:szCs w:val="22"/>
        </w:rPr>
        <w:t>«БАШКИРСКИЙ ГОСУДАРСТВЕННЫЙ МЕДИЦИНСКИЙ УНИВЕРСИТЕТ»</w:t>
      </w:r>
    </w:p>
    <w:p w:rsidR="00326F46" w:rsidRPr="00326F46" w:rsidRDefault="00326F46" w:rsidP="00326F4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6F46">
        <w:rPr>
          <w:b/>
          <w:sz w:val="22"/>
          <w:szCs w:val="22"/>
        </w:rPr>
        <w:t>МИНИСТЕРСТВА ЗДРАВООХРАНЕНИЯ РОССИЙСКОЙ ФЕДЕРАЦИИ</w:t>
      </w:r>
    </w:p>
    <w:p w:rsidR="00326F46" w:rsidRPr="00326F46" w:rsidRDefault="00326F46" w:rsidP="00326F46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26F46">
        <w:rPr>
          <w:b/>
          <w:sz w:val="22"/>
          <w:szCs w:val="22"/>
        </w:rPr>
        <w:t>(ФГБОУ ВО БГМУ МИНЗДРАВА РОССИИ)</w:t>
      </w:r>
    </w:p>
    <w:p w:rsidR="00326F46" w:rsidRPr="00326F46" w:rsidRDefault="00326F46" w:rsidP="00326F46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EB5032" w:rsidRDefault="00EB5032" w:rsidP="00EB50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326F46" w:rsidRDefault="004700B1" w:rsidP="00326F46">
      <w:pPr>
        <w:jc w:val="center"/>
      </w:pPr>
      <w:r>
        <w:t xml:space="preserve">                                                                               </w:t>
      </w:r>
    </w:p>
    <w:p w:rsidR="00326F46" w:rsidRPr="00326F46" w:rsidRDefault="00326F46" w:rsidP="00326F46">
      <w:pPr>
        <w:jc w:val="center"/>
      </w:pPr>
    </w:p>
    <w:p w:rsidR="00326F46" w:rsidRPr="00326F46" w:rsidRDefault="00326F46" w:rsidP="00326F46">
      <w:pPr>
        <w:jc w:val="center"/>
        <w:rPr>
          <w:b/>
          <w:sz w:val="22"/>
          <w:szCs w:val="22"/>
        </w:rPr>
      </w:pPr>
      <w:r w:rsidRPr="00326F46">
        <w:rPr>
          <w:rStyle w:val="a3"/>
          <w:sz w:val="22"/>
          <w:szCs w:val="22"/>
        </w:rPr>
        <w:t xml:space="preserve">  </w:t>
      </w:r>
      <w:r w:rsidRPr="00326F46">
        <w:rPr>
          <w:b/>
          <w:sz w:val="22"/>
          <w:szCs w:val="22"/>
        </w:rPr>
        <w:t>МЕТОДИЧЕСКИЕ   УКАЗАНИЯ</w:t>
      </w:r>
    </w:p>
    <w:p w:rsidR="00326F46" w:rsidRPr="00326F46" w:rsidRDefault="00326F46" w:rsidP="00326F46">
      <w:pPr>
        <w:jc w:val="center"/>
        <w:rPr>
          <w:b/>
          <w:sz w:val="28"/>
          <w:szCs w:val="28"/>
        </w:rPr>
      </w:pPr>
      <w:r w:rsidRPr="00326F46">
        <w:rPr>
          <w:b/>
          <w:sz w:val="22"/>
          <w:szCs w:val="22"/>
        </w:rPr>
        <w:t>К ПРАКТИЧЕСКИМ ЗАНЯТИЯМ</w:t>
      </w:r>
      <w:r w:rsidRPr="00326F46">
        <w:rPr>
          <w:b/>
          <w:sz w:val="28"/>
          <w:szCs w:val="28"/>
        </w:rPr>
        <w:t xml:space="preserve"> </w:t>
      </w:r>
      <w:r w:rsidRPr="00326F46">
        <w:rPr>
          <w:b/>
          <w:sz w:val="22"/>
          <w:szCs w:val="22"/>
        </w:rPr>
        <w:t>ДЛЯ ОРДИНАТОРОВ</w:t>
      </w:r>
      <w:r w:rsidRPr="00326F46">
        <w:rPr>
          <w:b/>
          <w:sz w:val="28"/>
          <w:szCs w:val="28"/>
        </w:rPr>
        <w:t xml:space="preserve">  </w:t>
      </w:r>
    </w:p>
    <w:p w:rsidR="00326F46" w:rsidRPr="00326F46" w:rsidRDefault="00326F46" w:rsidP="00326F46">
      <w:pPr>
        <w:jc w:val="center"/>
        <w:rPr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>Раздел 9. Диффузные заболевания соединительной ткани.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 xml:space="preserve">Тема 8. Рецидивирующий </w:t>
      </w:r>
      <w:proofErr w:type="spellStart"/>
      <w:r w:rsidRPr="00326F46">
        <w:rPr>
          <w:b/>
          <w:sz w:val="22"/>
          <w:szCs w:val="22"/>
        </w:rPr>
        <w:t>полихондрит</w:t>
      </w:r>
      <w:proofErr w:type="spellEnd"/>
      <w:r w:rsidRPr="00326F46">
        <w:rPr>
          <w:b/>
          <w:sz w:val="22"/>
          <w:szCs w:val="22"/>
        </w:rPr>
        <w:t>.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 xml:space="preserve">Индекс дисциплины: </w:t>
      </w:r>
      <w:r w:rsidRPr="00326F46">
        <w:rPr>
          <w:b/>
        </w:rPr>
        <w:t>Б</w:t>
      </w:r>
      <w:proofErr w:type="gramStart"/>
      <w:r w:rsidRPr="00326F46">
        <w:rPr>
          <w:b/>
        </w:rPr>
        <w:t>1</w:t>
      </w:r>
      <w:proofErr w:type="gramEnd"/>
      <w:r w:rsidRPr="00326F46">
        <w:rPr>
          <w:b/>
        </w:rPr>
        <w:t>.Б.1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 xml:space="preserve">Наименование: </w:t>
      </w:r>
      <w:r w:rsidRPr="00326F46">
        <w:rPr>
          <w:sz w:val="22"/>
          <w:szCs w:val="22"/>
        </w:rPr>
        <w:t>ординатура по специальности 31.08.46 «Ревматология»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 xml:space="preserve">Контингент обучающихся: </w:t>
      </w:r>
      <w:r w:rsidRPr="00326F46">
        <w:rPr>
          <w:sz w:val="22"/>
          <w:szCs w:val="22"/>
        </w:rPr>
        <w:t>ординаторы специальности «Ревматология»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 xml:space="preserve">Продолжительность занятия: </w:t>
      </w:r>
      <w:r w:rsidRPr="00326F46">
        <w:rPr>
          <w:sz w:val="22"/>
          <w:szCs w:val="22"/>
        </w:rPr>
        <w:t>6 часов.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 xml:space="preserve">Место проведения: </w:t>
      </w:r>
      <w:r w:rsidRPr="00326F46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326F46">
        <w:rPr>
          <w:sz w:val="22"/>
          <w:szCs w:val="22"/>
        </w:rPr>
        <w:t>Г.Г.Куватова</w:t>
      </w:r>
      <w:proofErr w:type="spellEnd"/>
      <w:r w:rsidRPr="00326F46">
        <w:rPr>
          <w:sz w:val="22"/>
          <w:szCs w:val="22"/>
        </w:rPr>
        <w:t xml:space="preserve"> г</w:t>
      </w:r>
      <w:proofErr w:type="gramStart"/>
      <w:r w:rsidRPr="00326F46">
        <w:rPr>
          <w:sz w:val="22"/>
          <w:szCs w:val="22"/>
        </w:rPr>
        <w:t>.У</w:t>
      </w:r>
      <w:proofErr w:type="gramEnd"/>
      <w:r w:rsidRPr="00326F46">
        <w:rPr>
          <w:sz w:val="22"/>
          <w:szCs w:val="22"/>
        </w:rPr>
        <w:t>фа.</w:t>
      </w:r>
    </w:p>
    <w:p w:rsidR="00326F46" w:rsidRPr="00326F46" w:rsidRDefault="00326F46" w:rsidP="00326F46">
      <w:pPr>
        <w:jc w:val="both"/>
        <w:rPr>
          <w:sz w:val="22"/>
          <w:szCs w:val="22"/>
        </w:rPr>
      </w:pPr>
      <w:r w:rsidRPr="00326F46">
        <w:rPr>
          <w:b/>
          <w:sz w:val="22"/>
          <w:szCs w:val="22"/>
        </w:rPr>
        <w:t>Перечень оборудования, документации объектов изучения:</w:t>
      </w:r>
    </w:p>
    <w:p w:rsidR="00326F46" w:rsidRPr="00326F46" w:rsidRDefault="00326F46" w:rsidP="00326F46">
      <w:pPr>
        <w:pStyle w:val="a9"/>
        <w:ind w:firstLine="0"/>
        <w:rPr>
          <w:sz w:val="22"/>
          <w:szCs w:val="22"/>
        </w:rPr>
      </w:pPr>
      <w:r w:rsidRPr="00326F46">
        <w:rPr>
          <w:b w:val="0"/>
          <w:sz w:val="22"/>
          <w:szCs w:val="22"/>
        </w:rPr>
        <w:t xml:space="preserve">3 больных с </w:t>
      </w:r>
      <w:proofErr w:type="gramStart"/>
      <w:r w:rsidRPr="00326F46">
        <w:rPr>
          <w:b w:val="0"/>
          <w:sz w:val="22"/>
          <w:szCs w:val="22"/>
        </w:rPr>
        <w:t>рецидивирующим</w:t>
      </w:r>
      <w:proofErr w:type="gramEnd"/>
      <w:r w:rsidRPr="00326F46">
        <w:rPr>
          <w:b w:val="0"/>
          <w:sz w:val="22"/>
          <w:szCs w:val="22"/>
        </w:rPr>
        <w:t xml:space="preserve"> </w:t>
      </w:r>
      <w:proofErr w:type="spellStart"/>
      <w:r w:rsidRPr="00326F46">
        <w:rPr>
          <w:b w:val="0"/>
          <w:sz w:val="22"/>
          <w:szCs w:val="22"/>
        </w:rPr>
        <w:t>полихондритом</w:t>
      </w:r>
      <w:proofErr w:type="spellEnd"/>
      <w:r w:rsidRPr="00326F46">
        <w:rPr>
          <w:b w:val="0"/>
          <w:sz w:val="22"/>
          <w:szCs w:val="22"/>
        </w:rPr>
        <w:t xml:space="preserve">, 3 истории болезни больных с рецидивирующим </w:t>
      </w:r>
      <w:proofErr w:type="spellStart"/>
      <w:r w:rsidRPr="00326F46">
        <w:rPr>
          <w:b w:val="0"/>
          <w:sz w:val="22"/>
          <w:szCs w:val="22"/>
        </w:rPr>
        <w:t>полихондритом</w:t>
      </w:r>
      <w:proofErr w:type="spellEnd"/>
      <w:r w:rsidRPr="00326F46">
        <w:rPr>
          <w:b w:val="0"/>
          <w:sz w:val="22"/>
          <w:szCs w:val="22"/>
        </w:rPr>
        <w:t>.</w:t>
      </w:r>
    </w:p>
    <w:p w:rsidR="00326F46" w:rsidRPr="00326F46" w:rsidRDefault="00326F46" w:rsidP="00326F46">
      <w:pPr>
        <w:pStyle w:val="a9"/>
        <w:tabs>
          <w:tab w:val="left" w:pos="5655"/>
        </w:tabs>
        <w:ind w:firstLine="0"/>
        <w:rPr>
          <w:sz w:val="22"/>
          <w:szCs w:val="22"/>
        </w:rPr>
      </w:pPr>
      <w:r w:rsidRPr="00326F46">
        <w:rPr>
          <w:sz w:val="22"/>
          <w:szCs w:val="22"/>
        </w:rPr>
        <w:t>Методическое оснащение:</w:t>
      </w:r>
      <w:r w:rsidRPr="00326F46">
        <w:rPr>
          <w:sz w:val="22"/>
          <w:szCs w:val="22"/>
        </w:rPr>
        <w:tab/>
      </w:r>
    </w:p>
    <w:p w:rsidR="00326F46" w:rsidRPr="00326F46" w:rsidRDefault="00326F46" w:rsidP="00326F46">
      <w:pPr>
        <w:jc w:val="both"/>
        <w:rPr>
          <w:sz w:val="22"/>
          <w:szCs w:val="22"/>
        </w:rPr>
      </w:pPr>
      <w:r w:rsidRPr="00326F46">
        <w:rPr>
          <w:sz w:val="22"/>
          <w:szCs w:val="22"/>
        </w:rPr>
        <w:t xml:space="preserve">Иллюстративный материал: таблицы, </w:t>
      </w:r>
      <w:proofErr w:type="spellStart"/>
      <w:r w:rsidRPr="00326F46">
        <w:rPr>
          <w:sz w:val="22"/>
          <w:szCs w:val="22"/>
        </w:rPr>
        <w:t>мультимедийные</w:t>
      </w:r>
      <w:proofErr w:type="spellEnd"/>
      <w:r w:rsidRPr="00326F46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326F46" w:rsidRPr="00326F46" w:rsidRDefault="00326F46" w:rsidP="00326F46">
      <w:pPr>
        <w:jc w:val="both"/>
        <w:rPr>
          <w:sz w:val="22"/>
          <w:szCs w:val="22"/>
        </w:rPr>
      </w:pPr>
      <w:r w:rsidRPr="00326F46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sz w:val="22"/>
          <w:szCs w:val="22"/>
        </w:rPr>
        <w:t>Вопросы для программированного контроля, ситуационные задачи.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>Цель –</w:t>
      </w:r>
      <w:r w:rsidRPr="00326F46">
        <w:rPr>
          <w:sz w:val="22"/>
          <w:szCs w:val="22"/>
        </w:rPr>
        <w:t xml:space="preserve"> ознакомить ординаторов с клинической картиной рецидивирующего </w:t>
      </w:r>
      <w:proofErr w:type="spellStart"/>
      <w:r w:rsidRPr="00326F46">
        <w:rPr>
          <w:sz w:val="22"/>
          <w:szCs w:val="22"/>
        </w:rPr>
        <w:t>полихондрита</w:t>
      </w:r>
      <w:proofErr w:type="spellEnd"/>
      <w:r w:rsidRPr="00326F46">
        <w:rPr>
          <w:sz w:val="22"/>
          <w:szCs w:val="22"/>
        </w:rPr>
        <w:t xml:space="preserve"> данными лабораторной и инструментальной диагностики, способствовать формированию практических умений по дифференциальной диагностике рецидивирующего </w:t>
      </w:r>
      <w:proofErr w:type="spellStart"/>
      <w:r w:rsidRPr="00326F46">
        <w:rPr>
          <w:sz w:val="22"/>
          <w:szCs w:val="22"/>
        </w:rPr>
        <w:t>полихондрита</w:t>
      </w:r>
      <w:proofErr w:type="spellEnd"/>
      <w:r w:rsidRPr="00326F46">
        <w:rPr>
          <w:sz w:val="22"/>
          <w:szCs w:val="22"/>
        </w:rPr>
        <w:t>, определению степени активности заболеваний, правильному выбору тактики лечения.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 xml:space="preserve">Задачи занятия: </w:t>
      </w:r>
      <w:r w:rsidRPr="00326F46">
        <w:rPr>
          <w:sz w:val="22"/>
          <w:szCs w:val="22"/>
        </w:rPr>
        <w:t>Освещаются следующие вопросы:</w:t>
      </w:r>
      <w:r w:rsidRPr="00326F46">
        <w:rPr>
          <w:b/>
          <w:sz w:val="22"/>
          <w:szCs w:val="22"/>
        </w:rPr>
        <w:t xml:space="preserve"> </w:t>
      </w:r>
      <w:r w:rsidRPr="00326F46">
        <w:rPr>
          <w:sz w:val="22"/>
          <w:szCs w:val="22"/>
        </w:rPr>
        <w:t xml:space="preserve">Этиология </w:t>
      </w:r>
      <w:proofErr w:type="gramStart"/>
      <w:r w:rsidRPr="00326F46">
        <w:rPr>
          <w:sz w:val="22"/>
          <w:szCs w:val="22"/>
        </w:rPr>
        <w:t>рецидивирующего</w:t>
      </w:r>
      <w:proofErr w:type="gramEnd"/>
      <w:r w:rsidRPr="00326F46">
        <w:rPr>
          <w:sz w:val="22"/>
          <w:szCs w:val="22"/>
        </w:rPr>
        <w:t xml:space="preserve"> </w:t>
      </w:r>
      <w:proofErr w:type="spellStart"/>
      <w:r w:rsidRPr="00326F46">
        <w:rPr>
          <w:sz w:val="22"/>
          <w:szCs w:val="22"/>
        </w:rPr>
        <w:t>полихондрита</w:t>
      </w:r>
      <w:proofErr w:type="spellEnd"/>
      <w:r w:rsidRPr="00326F46">
        <w:rPr>
          <w:sz w:val="22"/>
          <w:szCs w:val="22"/>
        </w:rPr>
        <w:t xml:space="preserve">. Классификация. Эпидемиология. Клиника. Диагностические критерии. Дифференциальная диагностика суставного синдрома при </w:t>
      </w:r>
      <w:proofErr w:type="gramStart"/>
      <w:r w:rsidRPr="00326F46">
        <w:rPr>
          <w:sz w:val="22"/>
          <w:szCs w:val="22"/>
        </w:rPr>
        <w:t>рецидивирующем</w:t>
      </w:r>
      <w:proofErr w:type="gramEnd"/>
      <w:r w:rsidRPr="00326F46">
        <w:rPr>
          <w:sz w:val="22"/>
          <w:szCs w:val="22"/>
        </w:rPr>
        <w:t xml:space="preserve"> </w:t>
      </w:r>
      <w:proofErr w:type="spellStart"/>
      <w:r w:rsidRPr="00326F46">
        <w:rPr>
          <w:sz w:val="22"/>
          <w:szCs w:val="22"/>
        </w:rPr>
        <w:t>полихондрите</w:t>
      </w:r>
      <w:proofErr w:type="spellEnd"/>
      <w:r w:rsidRPr="00326F46">
        <w:rPr>
          <w:sz w:val="22"/>
          <w:szCs w:val="22"/>
        </w:rPr>
        <w:t>.</w:t>
      </w:r>
      <w:r w:rsidRPr="00326F46">
        <w:rPr>
          <w:b/>
          <w:sz w:val="22"/>
          <w:szCs w:val="22"/>
        </w:rPr>
        <w:t xml:space="preserve"> </w:t>
      </w:r>
      <w:r w:rsidRPr="00326F46">
        <w:rPr>
          <w:sz w:val="22"/>
          <w:szCs w:val="22"/>
        </w:rPr>
        <w:t>Методы лабораторной и инструментальной диагностики.</w:t>
      </w:r>
      <w:r w:rsidRPr="00326F46">
        <w:rPr>
          <w:b/>
          <w:sz w:val="22"/>
          <w:szCs w:val="22"/>
        </w:rPr>
        <w:t xml:space="preserve"> </w:t>
      </w:r>
      <w:r w:rsidRPr="00326F46">
        <w:rPr>
          <w:sz w:val="22"/>
          <w:szCs w:val="22"/>
        </w:rPr>
        <w:t xml:space="preserve">Лечение </w:t>
      </w:r>
      <w:proofErr w:type="gramStart"/>
      <w:r w:rsidRPr="00326F46">
        <w:rPr>
          <w:sz w:val="22"/>
          <w:szCs w:val="22"/>
        </w:rPr>
        <w:t>рецидивирующего</w:t>
      </w:r>
      <w:proofErr w:type="gramEnd"/>
      <w:r w:rsidRPr="00326F46">
        <w:rPr>
          <w:sz w:val="22"/>
          <w:szCs w:val="22"/>
        </w:rPr>
        <w:t xml:space="preserve"> </w:t>
      </w:r>
      <w:proofErr w:type="spellStart"/>
      <w:r w:rsidRPr="00326F46">
        <w:rPr>
          <w:sz w:val="22"/>
          <w:szCs w:val="22"/>
        </w:rPr>
        <w:t>полихондрита</w:t>
      </w:r>
      <w:proofErr w:type="spellEnd"/>
      <w:r w:rsidRPr="00326F46">
        <w:rPr>
          <w:sz w:val="22"/>
          <w:szCs w:val="22"/>
        </w:rPr>
        <w:t>.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>Формируемые компетенци</w:t>
      </w:r>
      <w:proofErr w:type="gramStart"/>
      <w:r w:rsidRPr="00326F46">
        <w:rPr>
          <w:b/>
          <w:sz w:val="22"/>
          <w:szCs w:val="22"/>
        </w:rPr>
        <w:t>и-</w:t>
      </w:r>
      <w:proofErr w:type="gramEnd"/>
      <w:r w:rsidRPr="00326F46">
        <w:rPr>
          <w:b/>
          <w:sz w:val="22"/>
          <w:szCs w:val="22"/>
        </w:rPr>
        <w:t xml:space="preserve"> </w:t>
      </w:r>
      <w:r w:rsidRPr="00326F46">
        <w:rPr>
          <w:sz w:val="22"/>
          <w:szCs w:val="22"/>
        </w:rPr>
        <w:t>ПК-1, ПК-2, ПК-5, ПК-6, ПК-8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>План занятия: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26F46">
        <w:rPr>
          <w:sz w:val="22"/>
          <w:szCs w:val="22"/>
        </w:rPr>
        <w:t>Вводный тестовый контроль.</w:t>
      </w:r>
    </w:p>
    <w:p w:rsidR="00326F46" w:rsidRPr="00326F46" w:rsidRDefault="00326F46" w:rsidP="00326F46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26F46">
        <w:rPr>
          <w:sz w:val="22"/>
          <w:szCs w:val="22"/>
        </w:rPr>
        <w:t xml:space="preserve">Беседа по теме занятия. </w:t>
      </w:r>
    </w:p>
    <w:p w:rsidR="00326F46" w:rsidRPr="00326F46" w:rsidRDefault="00326F46" w:rsidP="00326F46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26F46">
        <w:rPr>
          <w:sz w:val="22"/>
          <w:szCs w:val="22"/>
        </w:rPr>
        <w:t xml:space="preserve">Практическая работа. Демонстрация и разбор больных с </w:t>
      </w:r>
      <w:proofErr w:type="gramStart"/>
      <w:r w:rsidRPr="00326F46">
        <w:rPr>
          <w:sz w:val="22"/>
          <w:szCs w:val="22"/>
        </w:rPr>
        <w:t>рецидивирующим</w:t>
      </w:r>
      <w:proofErr w:type="gramEnd"/>
      <w:r w:rsidRPr="00326F46">
        <w:rPr>
          <w:sz w:val="22"/>
          <w:szCs w:val="22"/>
        </w:rPr>
        <w:t xml:space="preserve"> </w:t>
      </w:r>
      <w:proofErr w:type="spellStart"/>
      <w:r w:rsidRPr="00326F46">
        <w:rPr>
          <w:sz w:val="22"/>
          <w:szCs w:val="22"/>
        </w:rPr>
        <w:t>полихондритом</w:t>
      </w:r>
      <w:proofErr w:type="spellEnd"/>
      <w:r w:rsidRPr="00326F46">
        <w:rPr>
          <w:sz w:val="22"/>
          <w:szCs w:val="22"/>
        </w:rPr>
        <w:t>.</w:t>
      </w:r>
    </w:p>
    <w:p w:rsidR="00326F46" w:rsidRPr="00326F46" w:rsidRDefault="00326F46" w:rsidP="00326F46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26F46">
        <w:rPr>
          <w:sz w:val="22"/>
          <w:szCs w:val="22"/>
        </w:rPr>
        <w:t>Ситуационные задачи для разбора на занятии.</w:t>
      </w:r>
    </w:p>
    <w:p w:rsidR="00326F46" w:rsidRPr="00326F46" w:rsidRDefault="00326F46" w:rsidP="00326F46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26F46">
        <w:rPr>
          <w:sz w:val="22"/>
          <w:szCs w:val="22"/>
        </w:rPr>
        <w:t>Итоговый тестовый контроль.</w:t>
      </w:r>
    </w:p>
    <w:p w:rsidR="00326F46" w:rsidRPr="00326F46" w:rsidRDefault="00326F46" w:rsidP="00326F46">
      <w:pPr>
        <w:jc w:val="both"/>
        <w:rPr>
          <w:sz w:val="22"/>
          <w:szCs w:val="22"/>
        </w:rPr>
      </w:pPr>
      <w:r w:rsidRPr="00326F46">
        <w:rPr>
          <w:b/>
          <w:sz w:val="22"/>
          <w:szCs w:val="22"/>
        </w:rPr>
        <w:t>Содержание занятия:</w:t>
      </w:r>
    </w:p>
    <w:p w:rsidR="00326F46" w:rsidRPr="00326F46" w:rsidRDefault="00326F46" w:rsidP="00326F46">
      <w:pPr>
        <w:jc w:val="both"/>
        <w:rPr>
          <w:sz w:val="22"/>
          <w:szCs w:val="22"/>
        </w:rPr>
      </w:pPr>
    </w:p>
    <w:p w:rsidR="00326F46" w:rsidRPr="00326F46" w:rsidRDefault="00326F46" w:rsidP="00326F46">
      <w:pPr>
        <w:jc w:val="both"/>
        <w:rPr>
          <w:sz w:val="22"/>
          <w:szCs w:val="22"/>
        </w:rPr>
      </w:pPr>
      <w:r w:rsidRPr="00326F46">
        <w:rPr>
          <w:b/>
          <w:sz w:val="22"/>
          <w:szCs w:val="22"/>
        </w:rPr>
        <w:t>1</w:t>
      </w:r>
      <w:r w:rsidRPr="00326F46">
        <w:rPr>
          <w:sz w:val="22"/>
          <w:szCs w:val="22"/>
        </w:rPr>
        <w:t xml:space="preserve">. </w:t>
      </w:r>
      <w:r w:rsidRPr="00326F46">
        <w:rPr>
          <w:b/>
          <w:sz w:val="22"/>
          <w:szCs w:val="22"/>
        </w:rPr>
        <w:t>Вводный тестовый контроль</w:t>
      </w:r>
      <w:r w:rsidRPr="00326F46">
        <w:rPr>
          <w:sz w:val="22"/>
          <w:szCs w:val="22"/>
        </w:rPr>
        <w:t xml:space="preserve">. </w:t>
      </w:r>
    </w:p>
    <w:p w:rsidR="00326F46" w:rsidRPr="00326F46" w:rsidRDefault="00326F46" w:rsidP="00326F46">
      <w:pPr>
        <w:jc w:val="both"/>
        <w:rPr>
          <w:sz w:val="22"/>
          <w:szCs w:val="22"/>
        </w:rPr>
      </w:pPr>
    </w:p>
    <w:p w:rsidR="00326F46" w:rsidRPr="00326F46" w:rsidRDefault="00326F46" w:rsidP="00326F46">
      <w:pPr>
        <w:jc w:val="both"/>
        <w:rPr>
          <w:sz w:val="22"/>
          <w:szCs w:val="22"/>
        </w:rPr>
      </w:pPr>
      <w:r w:rsidRPr="00326F46">
        <w:rPr>
          <w:b/>
          <w:sz w:val="22"/>
          <w:szCs w:val="22"/>
        </w:rPr>
        <w:t>2</w:t>
      </w:r>
      <w:r w:rsidRPr="00326F46">
        <w:rPr>
          <w:sz w:val="22"/>
          <w:szCs w:val="22"/>
        </w:rPr>
        <w:t xml:space="preserve">. </w:t>
      </w:r>
      <w:r w:rsidRPr="00326F46">
        <w:rPr>
          <w:b/>
          <w:sz w:val="22"/>
          <w:szCs w:val="22"/>
        </w:rPr>
        <w:t>Беседа по теме занятия.</w:t>
      </w:r>
      <w:r w:rsidRPr="00326F46">
        <w:rPr>
          <w:sz w:val="22"/>
          <w:szCs w:val="22"/>
        </w:rPr>
        <w:t xml:space="preserve"> Перечень вопросов для собеседования:</w:t>
      </w:r>
    </w:p>
    <w:p w:rsidR="00326F46" w:rsidRPr="00326F46" w:rsidRDefault="00326F46" w:rsidP="00326F46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326F46" w:rsidRPr="00326F4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F46" w:rsidRPr="00326F46" w:rsidRDefault="00326F46" w:rsidP="00326F46">
            <w:pPr>
              <w:rPr>
                <w:sz w:val="22"/>
                <w:szCs w:val="22"/>
                <w:lang w:val="en-US"/>
              </w:rPr>
            </w:pPr>
            <w:r w:rsidRPr="00326F46">
              <w:rPr>
                <w:sz w:val="22"/>
                <w:szCs w:val="22"/>
                <w:lang w:val="en-US"/>
              </w:rPr>
              <w:t>I</w:t>
            </w:r>
            <w:r w:rsidRPr="00326F46">
              <w:rPr>
                <w:sz w:val="22"/>
                <w:szCs w:val="22"/>
              </w:rPr>
              <w:t xml:space="preserve">. Классификация рецидивирующего </w:t>
            </w:r>
            <w:proofErr w:type="spellStart"/>
            <w:r w:rsidRPr="00326F46">
              <w:rPr>
                <w:sz w:val="22"/>
                <w:szCs w:val="22"/>
              </w:rPr>
              <w:t>полихондрита</w:t>
            </w:r>
            <w:proofErr w:type="spellEnd"/>
          </w:p>
        </w:tc>
      </w:tr>
      <w:tr w:rsidR="00326F46" w:rsidRPr="00326F4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F46" w:rsidRPr="00326F46" w:rsidRDefault="00326F46" w:rsidP="00326F46">
            <w:pPr>
              <w:rPr>
                <w:sz w:val="22"/>
                <w:szCs w:val="22"/>
              </w:rPr>
            </w:pPr>
            <w:r w:rsidRPr="00326F46">
              <w:rPr>
                <w:sz w:val="22"/>
                <w:szCs w:val="22"/>
                <w:lang w:val="en-US"/>
              </w:rPr>
              <w:t>II</w:t>
            </w:r>
            <w:r w:rsidRPr="00326F46">
              <w:rPr>
                <w:sz w:val="22"/>
                <w:szCs w:val="22"/>
              </w:rPr>
              <w:t xml:space="preserve">. Этиология, эпидемиология рецидивирующего </w:t>
            </w:r>
            <w:proofErr w:type="spellStart"/>
            <w:r w:rsidRPr="00326F46">
              <w:rPr>
                <w:sz w:val="22"/>
                <w:szCs w:val="22"/>
              </w:rPr>
              <w:t>полихондрита</w:t>
            </w:r>
            <w:proofErr w:type="spellEnd"/>
          </w:p>
        </w:tc>
      </w:tr>
      <w:tr w:rsidR="00326F46" w:rsidRPr="00326F4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F46" w:rsidRPr="00326F46" w:rsidRDefault="00326F46" w:rsidP="00326F46">
            <w:pPr>
              <w:rPr>
                <w:sz w:val="22"/>
                <w:szCs w:val="22"/>
                <w:lang w:val="en-US"/>
              </w:rPr>
            </w:pPr>
            <w:r w:rsidRPr="00326F46">
              <w:rPr>
                <w:sz w:val="22"/>
                <w:szCs w:val="22"/>
                <w:lang w:val="en-US"/>
              </w:rPr>
              <w:t xml:space="preserve">III. </w:t>
            </w:r>
            <w:r w:rsidRPr="00326F46">
              <w:rPr>
                <w:sz w:val="22"/>
                <w:szCs w:val="22"/>
              </w:rPr>
              <w:t xml:space="preserve">Патогенез рецидивирующего </w:t>
            </w:r>
            <w:proofErr w:type="spellStart"/>
            <w:r w:rsidRPr="00326F46">
              <w:rPr>
                <w:sz w:val="22"/>
                <w:szCs w:val="22"/>
              </w:rPr>
              <w:t>полихондрита</w:t>
            </w:r>
            <w:proofErr w:type="spellEnd"/>
          </w:p>
        </w:tc>
      </w:tr>
      <w:tr w:rsidR="00326F46" w:rsidRPr="00326F4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F46" w:rsidRPr="00326F46" w:rsidRDefault="00326F46" w:rsidP="00326F46">
            <w:pPr>
              <w:rPr>
                <w:sz w:val="22"/>
                <w:szCs w:val="22"/>
                <w:lang w:val="en-US"/>
              </w:rPr>
            </w:pPr>
            <w:r w:rsidRPr="00326F46">
              <w:rPr>
                <w:sz w:val="22"/>
                <w:szCs w:val="22"/>
                <w:lang w:val="en-US"/>
              </w:rPr>
              <w:t>IV</w:t>
            </w:r>
            <w:r w:rsidRPr="00326F46">
              <w:rPr>
                <w:sz w:val="22"/>
                <w:szCs w:val="22"/>
              </w:rPr>
              <w:t xml:space="preserve">. Диагностика рецидивирующего </w:t>
            </w:r>
            <w:proofErr w:type="spellStart"/>
            <w:r w:rsidRPr="00326F46">
              <w:rPr>
                <w:sz w:val="22"/>
                <w:szCs w:val="22"/>
              </w:rPr>
              <w:t>полихондрита</w:t>
            </w:r>
            <w:proofErr w:type="spellEnd"/>
          </w:p>
        </w:tc>
      </w:tr>
      <w:tr w:rsidR="00326F46" w:rsidRPr="00326F4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F46" w:rsidRPr="00326F46" w:rsidRDefault="00326F46" w:rsidP="00326F46">
            <w:pPr>
              <w:rPr>
                <w:sz w:val="22"/>
                <w:szCs w:val="22"/>
              </w:rPr>
            </w:pPr>
            <w:r w:rsidRPr="00326F46">
              <w:rPr>
                <w:sz w:val="22"/>
                <w:szCs w:val="22"/>
                <w:lang w:val="en-US"/>
              </w:rPr>
              <w:t>V</w:t>
            </w:r>
            <w:r w:rsidRPr="00326F46">
              <w:rPr>
                <w:sz w:val="22"/>
                <w:szCs w:val="22"/>
              </w:rPr>
              <w:t xml:space="preserve">. </w:t>
            </w:r>
            <w:proofErr w:type="spellStart"/>
            <w:r w:rsidRPr="00326F46">
              <w:rPr>
                <w:sz w:val="22"/>
                <w:szCs w:val="22"/>
              </w:rPr>
              <w:t>Клиническте</w:t>
            </w:r>
            <w:proofErr w:type="spellEnd"/>
            <w:r w:rsidRPr="00326F46">
              <w:rPr>
                <w:sz w:val="22"/>
                <w:szCs w:val="22"/>
              </w:rPr>
              <w:t xml:space="preserve"> проявления рецидивирующего </w:t>
            </w:r>
            <w:proofErr w:type="spellStart"/>
            <w:r w:rsidRPr="00326F46">
              <w:rPr>
                <w:sz w:val="22"/>
                <w:szCs w:val="22"/>
              </w:rPr>
              <w:t>полихондрита</w:t>
            </w:r>
            <w:proofErr w:type="spellEnd"/>
          </w:p>
        </w:tc>
      </w:tr>
      <w:tr w:rsidR="00326F46" w:rsidRPr="00326F4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F46" w:rsidRPr="00326F46" w:rsidRDefault="00326F46" w:rsidP="00326F46">
            <w:pPr>
              <w:rPr>
                <w:sz w:val="22"/>
                <w:szCs w:val="22"/>
              </w:rPr>
            </w:pPr>
            <w:r w:rsidRPr="00326F46">
              <w:rPr>
                <w:sz w:val="22"/>
                <w:szCs w:val="22"/>
                <w:lang w:val="en-US"/>
              </w:rPr>
              <w:t>VI</w:t>
            </w:r>
            <w:r w:rsidRPr="00326F46">
              <w:rPr>
                <w:sz w:val="22"/>
                <w:szCs w:val="22"/>
              </w:rPr>
              <w:t xml:space="preserve">. Основные принципы лечения рецидивирующего </w:t>
            </w:r>
            <w:proofErr w:type="spellStart"/>
            <w:r w:rsidRPr="00326F46">
              <w:rPr>
                <w:sz w:val="22"/>
                <w:szCs w:val="22"/>
              </w:rPr>
              <w:t>полихондрита</w:t>
            </w:r>
            <w:proofErr w:type="spellEnd"/>
          </w:p>
        </w:tc>
      </w:tr>
      <w:tr w:rsidR="00326F46" w:rsidRPr="00326F46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6F46" w:rsidRPr="00326F46" w:rsidRDefault="00326F46" w:rsidP="00326F46">
            <w:pPr>
              <w:rPr>
                <w:b/>
                <w:sz w:val="22"/>
                <w:szCs w:val="22"/>
              </w:rPr>
            </w:pPr>
            <w:r w:rsidRPr="00326F46">
              <w:rPr>
                <w:sz w:val="22"/>
                <w:szCs w:val="22"/>
                <w:lang w:val="en-US"/>
              </w:rPr>
              <w:t>VII</w:t>
            </w:r>
            <w:r w:rsidRPr="00326F46">
              <w:rPr>
                <w:sz w:val="22"/>
                <w:szCs w:val="22"/>
              </w:rPr>
              <w:t xml:space="preserve">. Вопросы профилактики, диспансеризации пациентов с рецидивирующим </w:t>
            </w:r>
            <w:proofErr w:type="spellStart"/>
            <w:r w:rsidRPr="00326F46">
              <w:rPr>
                <w:sz w:val="22"/>
                <w:szCs w:val="22"/>
              </w:rPr>
              <w:t>полихондритом</w:t>
            </w:r>
            <w:proofErr w:type="spellEnd"/>
          </w:p>
        </w:tc>
      </w:tr>
    </w:tbl>
    <w:p w:rsidR="00326F46" w:rsidRPr="00326F46" w:rsidRDefault="00326F46" w:rsidP="00326F46">
      <w:pPr>
        <w:pStyle w:val="a6"/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widowControl/>
        <w:overflowPunct w:val="0"/>
        <w:jc w:val="both"/>
        <w:textAlignment w:val="baseline"/>
        <w:rPr>
          <w:sz w:val="22"/>
          <w:szCs w:val="22"/>
        </w:rPr>
      </w:pPr>
      <w:r w:rsidRPr="00326F46">
        <w:rPr>
          <w:b/>
          <w:sz w:val="22"/>
          <w:szCs w:val="22"/>
        </w:rPr>
        <w:t>3</w:t>
      </w:r>
      <w:r w:rsidRPr="00326F46">
        <w:rPr>
          <w:sz w:val="22"/>
          <w:szCs w:val="22"/>
        </w:rPr>
        <w:t xml:space="preserve">. </w:t>
      </w:r>
      <w:r w:rsidRPr="00326F46">
        <w:rPr>
          <w:b/>
          <w:sz w:val="22"/>
          <w:szCs w:val="22"/>
        </w:rPr>
        <w:t xml:space="preserve">Практическая работа. </w:t>
      </w:r>
    </w:p>
    <w:p w:rsidR="00326F46" w:rsidRPr="00326F46" w:rsidRDefault="00326F46" w:rsidP="00326F46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>4. Ситуационные задачи для разбора на занятии.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>5. Итоговый тестовый контроль.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  <w:r w:rsidRPr="00326F46">
        <w:rPr>
          <w:b/>
          <w:sz w:val="22"/>
          <w:szCs w:val="22"/>
        </w:rPr>
        <w:t>Рекомендуемая литература</w:t>
      </w:r>
    </w:p>
    <w:p w:rsidR="00326F46" w:rsidRPr="00326F46" w:rsidRDefault="00326F46" w:rsidP="00326F46">
      <w:pPr>
        <w:jc w:val="both"/>
        <w:rPr>
          <w:b/>
          <w:sz w:val="22"/>
          <w:szCs w:val="22"/>
        </w:rPr>
      </w:pPr>
    </w:p>
    <w:p w:rsidR="00326F46" w:rsidRPr="00326F46" w:rsidRDefault="00326F46" w:rsidP="00326F46">
      <w:pPr>
        <w:rPr>
          <w:b/>
          <w:bCs/>
          <w:sz w:val="22"/>
          <w:szCs w:val="22"/>
        </w:rPr>
      </w:pPr>
      <w:r w:rsidRPr="00326F46">
        <w:rPr>
          <w:b/>
          <w:bCs/>
          <w:sz w:val="22"/>
          <w:szCs w:val="22"/>
        </w:rPr>
        <w:t>Основная литература</w:t>
      </w:r>
    </w:p>
    <w:p w:rsidR="00326F46" w:rsidRPr="00326F46" w:rsidRDefault="00326F46" w:rsidP="00326F46">
      <w:pPr>
        <w:rPr>
          <w:b/>
          <w:bCs/>
          <w:sz w:val="22"/>
          <w:szCs w:val="22"/>
        </w:rPr>
      </w:pPr>
    </w:p>
    <w:p w:rsidR="00326F46" w:rsidRPr="00326F46" w:rsidRDefault="00326F46" w:rsidP="00326F4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26F46">
        <w:rPr>
          <w:rFonts w:ascii="Times New Roman" w:hAnsi="Times New Roman" w:cs="Times New Roman"/>
        </w:rPr>
        <w:t>Букуп</w:t>
      </w:r>
      <w:proofErr w:type="spellEnd"/>
      <w:r w:rsidRPr="00326F46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326F46">
        <w:rPr>
          <w:rFonts w:ascii="Times New Roman" w:hAnsi="Times New Roman" w:cs="Times New Roman"/>
        </w:rPr>
        <w:t>Букуп</w:t>
      </w:r>
      <w:proofErr w:type="spellEnd"/>
      <w:r w:rsidRPr="00326F46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326F46">
        <w:rPr>
          <w:rFonts w:ascii="Times New Roman" w:hAnsi="Times New Roman" w:cs="Times New Roman"/>
        </w:rPr>
        <w:t>с</w:t>
      </w:r>
      <w:proofErr w:type="gramEnd"/>
      <w:r w:rsidRPr="00326F46">
        <w:rPr>
          <w:rFonts w:ascii="Times New Roman" w:hAnsi="Times New Roman" w:cs="Times New Roman"/>
        </w:rPr>
        <w:t xml:space="preserve">. </w:t>
      </w:r>
    </w:p>
    <w:p w:rsidR="00326F46" w:rsidRPr="00326F46" w:rsidRDefault="00326F46" w:rsidP="00326F4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326F46">
        <w:rPr>
          <w:rFonts w:ascii="Times New Roman" w:hAnsi="Times New Roman" w:cs="Times New Roman"/>
        </w:rPr>
        <w:t>.</w:t>
      </w:r>
      <w:proofErr w:type="gramEnd"/>
      <w:r w:rsidRPr="00326F46">
        <w:rPr>
          <w:rFonts w:ascii="Times New Roman" w:hAnsi="Times New Roman" w:cs="Times New Roman"/>
        </w:rPr>
        <w:t xml:space="preserve"> </w:t>
      </w:r>
      <w:proofErr w:type="gramStart"/>
      <w:r w:rsidRPr="00326F46">
        <w:rPr>
          <w:rFonts w:ascii="Times New Roman" w:hAnsi="Times New Roman" w:cs="Times New Roman"/>
        </w:rPr>
        <w:t>и</w:t>
      </w:r>
      <w:proofErr w:type="gramEnd"/>
      <w:r w:rsidRPr="00326F46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326F46">
        <w:rPr>
          <w:rFonts w:ascii="Times New Roman" w:hAnsi="Times New Roman" w:cs="Times New Roman"/>
        </w:rPr>
        <w:t>Бокарев</w:t>
      </w:r>
      <w:proofErr w:type="spellEnd"/>
      <w:r w:rsidRPr="00326F46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326F46">
        <w:rPr>
          <w:rFonts w:ascii="Times New Roman" w:hAnsi="Times New Roman" w:cs="Times New Roman"/>
        </w:rPr>
        <w:t>с</w:t>
      </w:r>
      <w:proofErr w:type="gramEnd"/>
      <w:r w:rsidRPr="00326F46">
        <w:rPr>
          <w:rFonts w:ascii="Times New Roman" w:hAnsi="Times New Roman" w:cs="Times New Roman"/>
        </w:rPr>
        <w:t xml:space="preserve">. </w:t>
      </w:r>
    </w:p>
    <w:p w:rsidR="00326F46" w:rsidRPr="00326F46" w:rsidRDefault="00326F46" w:rsidP="00326F4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 xml:space="preserve">Павлов В. П.  </w:t>
      </w:r>
      <w:proofErr w:type="spellStart"/>
      <w:r w:rsidRPr="00326F46">
        <w:rPr>
          <w:rFonts w:ascii="Times New Roman" w:hAnsi="Times New Roman" w:cs="Times New Roman"/>
        </w:rPr>
        <w:t>Ревмоортопедия</w:t>
      </w:r>
      <w:proofErr w:type="spellEnd"/>
      <w:r w:rsidRPr="00326F46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326F46">
        <w:rPr>
          <w:rFonts w:ascii="Times New Roman" w:hAnsi="Times New Roman" w:cs="Times New Roman"/>
        </w:rPr>
        <w:t>МЕДпресс-информ</w:t>
      </w:r>
      <w:proofErr w:type="spellEnd"/>
      <w:r w:rsidRPr="00326F46">
        <w:rPr>
          <w:rFonts w:ascii="Times New Roman" w:hAnsi="Times New Roman" w:cs="Times New Roman"/>
        </w:rPr>
        <w:t xml:space="preserve">, 2011. - 455 с. </w:t>
      </w:r>
    </w:p>
    <w:p w:rsidR="00326F46" w:rsidRPr="00326F46" w:rsidRDefault="00326F46" w:rsidP="00326F4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326F46">
        <w:rPr>
          <w:rFonts w:ascii="Times New Roman" w:hAnsi="Times New Roman" w:cs="Times New Roman"/>
        </w:rPr>
        <w:t>сист</w:t>
      </w:r>
      <w:proofErr w:type="spellEnd"/>
      <w:r w:rsidRPr="00326F46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326F46">
        <w:rPr>
          <w:rFonts w:ascii="Times New Roman" w:hAnsi="Times New Roman" w:cs="Times New Roman"/>
        </w:rPr>
        <w:t>.</w:t>
      </w:r>
      <w:proofErr w:type="gramEnd"/>
      <w:r w:rsidRPr="00326F46">
        <w:rPr>
          <w:rFonts w:ascii="Times New Roman" w:hAnsi="Times New Roman" w:cs="Times New Roman"/>
        </w:rPr>
        <w:t xml:space="preserve"> </w:t>
      </w:r>
      <w:proofErr w:type="gramStart"/>
      <w:r w:rsidRPr="00326F46">
        <w:rPr>
          <w:rFonts w:ascii="Times New Roman" w:hAnsi="Times New Roman" w:cs="Times New Roman"/>
        </w:rPr>
        <w:t>и</w:t>
      </w:r>
      <w:proofErr w:type="gramEnd"/>
      <w:r w:rsidRPr="00326F46">
        <w:rPr>
          <w:rFonts w:ascii="Times New Roman" w:hAnsi="Times New Roman" w:cs="Times New Roman"/>
        </w:rPr>
        <w:t xml:space="preserve"> </w:t>
      </w:r>
      <w:proofErr w:type="spellStart"/>
      <w:r w:rsidRPr="00326F46">
        <w:rPr>
          <w:rFonts w:ascii="Times New Roman" w:hAnsi="Times New Roman" w:cs="Times New Roman"/>
        </w:rPr>
        <w:t>фармац</w:t>
      </w:r>
      <w:proofErr w:type="spellEnd"/>
      <w:r w:rsidRPr="00326F46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326F46">
        <w:rPr>
          <w:rFonts w:ascii="Times New Roman" w:hAnsi="Times New Roman" w:cs="Times New Roman"/>
        </w:rPr>
        <w:t xml:space="preserve"> :</w:t>
      </w:r>
      <w:proofErr w:type="gramEnd"/>
      <w:r w:rsidRPr="00326F46">
        <w:rPr>
          <w:rFonts w:ascii="Times New Roman" w:hAnsi="Times New Roman" w:cs="Times New Roman"/>
        </w:rPr>
        <w:t xml:space="preserve"> </w:t>
      </w:r>
      <w:proofErr w:type="spellStart"/>
      <w:r w:rsidRPr="00326F46">
        <w:rPr>
          <w:rFonts w:ascii="Times New Roman" w:hAnsi="Times New Roman" w:cs="Times New Roman"/>
        </w:rPr>
        <w:t>Гэотар</w:t>
      </w:r>
      <w:proofErr w:type="spellEnd"/>
      <w:r w:rsidRPr="00326F46">
        <w:rPr>
          <w:rFonts w:ascii="Times New Roman" w:hAnsi="Times New Roman" w:cs="Times New Roman"/>
        </w:rPr>
        <w:t xml:space="preserve"> </w:t>
      </w:r>
      <w:proofErr w:type="spellStart"/>
      <w:r w:rsidRPr="00326F46">
        <w:rPr>
          <w:rFonts w:ascii="Times New Roman" w:hAnsi="Times New Roman" w:cs="Times New Roman"/>
        </w:rPr>
        <w:t>Медиа</w:t>
      </w:r>
      <w:proofErr w:type="spellEnd"/>
      <w:r w:rsidRPr="00326F46">
        <w:rPr>
          <w:rFonts w:ascii="Times New Roman" w:hAnsi="Times New Roman" w:cs="Times New Roman"/>
        </w:rPr>
        <w:t>, 2008. - 720 с.</w:t>
      </w:r>
    </w:p>
    <w:p w:rsidR="00326F46" w:rsidRPr="00326F46" w:rsidRDefault="00326F46" w:rsidP="00326F4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26F46">
        <w:rPr>
          <w:rFonts w:ascii="Times New Roman" w:hAnsi="Times New Roman" w:cs="Times New Roman"/>
        </w:rPr>
        <w:t>Синяченко</w:t>
      </w:r>
      <w:proofErr w:type="spellEnd"/>
      <w:r w:rsidRPr="00326F46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326F46">
        <w:rPr>
          <w:rFonts w:ascii="Times New Roman" w:hAnsi="Times New Roman" w:cs="Times New Roman"/>
        </w:rPr>
        <w:t>Синяченко</w:t>
      </w:r>
      <w:proofErr w:type="spellEnd"/>
      <w:r w:rsidRPr="00326F46">
        <w:rPr>
          <w:rFonts w:ascii="Times New Roman" w:hAnsi="Times New Roman" w:cs="Times New Roman"/>
        </w:rPr>
        <w:t xml:space="preserve">. - Донецк: ИД </w:t>
      </w:r>
      <w:proofErr w:type="spellStart"/>
      <w:r w:rsidRPr="00326F46">
        <w:rPr>
          <w:rFonts w:ascii="Times New Roman" w:hAnsi="Times New Roman" w:cs="Times New Roman"/>
        </w:rPr>
        <w:t>Заславский</w:t>
      </w:r>
      <w:proofErr w:type="spellEnd"/>
      <w:r w:rsidRPr="00326F46">
        <w:rPr>
          <w:rFonts w:ascii="Times New Roman" w:hAnsi="Times New Roman" w:cs="Times New Roman"/>
        </w:rPr>
        <w:t xml:space="preserve">; СПб. : </w:t>
      </w:r>
      <w:proofErr w:type="spellStart"/>
      <w:r w:rsidRPr="00326F46">
        <w:rPr>
          <w:rFonts w:ascii="Times New Roman" w:hAnsi="Times New Roman" w:cs="Times New Roman"/>
        </w:rPr>
        <w:t>ЭЛБИ-СПб</w:t>
      </w:r>
      <w:proofErr w:type="spellEnd"/>
      <w:r w:rsidRPr="00326F46">
        <w:rPr>
          <w:rFonts w:ascii="Times New Roman" w:hAnsi="Times New Roman" w:cs="Times New Roman"/>
        </w:rPr>
        <w:t xml:space="preserve">, 2012. - 559 </w:t>
      </w:r>
      <w:proofErr w:type="gramStart"/>
      <w:r w:rsidRPr="00326F46">
        <w:rPr>
          <w:rFonts w:ascii="Times New Roman" w:hAnsi="Times New Roman" w:cs="Times New Roman"/>
        </w:rPr>
        <w:t>с</w:t>
      </w:r>
      <w:proofErr w:type="gramEnd"/>
      <w:r w:rsidRPr="00326F46">
        <w:rPr>
          <w:rFonts w:ascii="Times New Roman" w:hAnsi="Times New Roman" w:cs="Times New Roman"/>
        </w:rPr>
        <w:t xml:space="preserve">. </w:t>
      </w:r>
    </w:p>
    <w:p w:rsidR="00326F46" w:rsidRPr="00326F46" w:rsidRDefault="00326F46" w:rsidP="00326F46">
      <w:pPr>
        <w:pStyle w:val="a8"/>
        <w:numPr>
          <w:ilvl w:val="0"/>
          <w:numId w:val="2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26F46" w:rsidRPr="00326F46" w:rsidRDefault="00326F46" w:rsidP="00326F4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326F46" w:rsidRPr="00326F46" w:rsidRDefault="00326F46" w:rsidP="00326F46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326F46">
        <w:rPr>
          <w:rStyle w:val="a4"/>
          <w:rFonts w:ascii="Times New Roman" w:hAnsi="Times New Roman" w:cs="Times New Roman"/>
          <w:b w:val="0"/>
        </w:rPr>
        <w:t>Ревматология:</w:t>
      </w:r>
      <w:r w:rsidRPr="00326F4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26F46">
        <w:rPr>
          <w:rFonts w:ascii="Times New Roman" w:hAnsi="Times New Roman" w:cs="Times New Roman"/>
        </w:rPr>
        <w:t>.</w:t>
      </w:r>
      <w:proofErr w:type="gramEnd"/>
      <w:r w:rsidRPr="00326F46">
        <w:rPr>
          <w:rFonts w:ascii="Times New Roman" w:hAnsi="Times New Roman" w:cs="Times New Roman"/>
        </w:rPr>
        <w:t xml:space="preserve"> </w:t>
      </w:r>
      <w:proofErr w:type="gramStart"/>
      <w:r w:rsidRPr="00326F46">
        <w:rPr>
          <w:rFonts w:ascii="Times New Roman" w:hAnsi="Times New Roman" w:cs="Times New Roman"/>
        </w:rPr>
        <w:t>т</w:t>
      </w:r>
      <w:proofErr w:type="gramEnd"/>
      <w:r w:rsidRPr="00326F4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26F46">
        <w:rPr>
          <w:rFonts w:ascii="Times New Roman" w:hAnsi="Times New Roman" w:cs="Times New Roman"/>
        </w:rPr>
        <w:t>ГЭОТАР-Медиа</w:t>
      </w:r>
      <w:proofErr w:type="spellEnd"/>
      <w:r w:rsidRPr="00326F46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326F46">
          <w:rPr>
            <w:rStyle w:val="a5"/>
            <w:color w:val="auto"/>
          </w:rPr>
          <w:t>http://www.studmedlib.ru/book/970416501V0020.html</w:t>
        </w:r>
      </w:hyperlink>
    </w:p>
    <w:p w:rsidR="00326F46" w:rsidRPr="00326F46" w:rsidRDefault="00326F46" w:rsidP="00326F46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326F46">
        <w:rPr>
          <w:rStyle w:val="a4"/>
          <w:rFonts w:ascii="Times New Roman" w:hAnsi="Times New Roman" w:cs="Times New Roman"/>
          <w:b w:val="0"/>
        </w:rPr>
        <w:t>Ревматология:</w:t>
      </w:r>
      <w:r w:rsidRPr="00326F4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26F46">
        <w:rPr>
          <w:rFonts w:ascii="Times New Roman" w:hAnsi="Times New Roman" w:cs="Times New Roman"/>
        </w:rPr>
        <w:t>.</w:t>
      </w:r>
      <w:proofErr w:type="gramEnd"/>
      <w:r w:rsidRPr="00326F46">
        <w:rPr>
          <w:rFonts w:ascii="Times New Roman" w:hAnsi="Times New Roman" w:cs="Times New Roman"/>
        </w:rPr>
        <w:t xml:space="preserve"> </w:t>
      </w:r>
      <w:proofErr w:type="gramStart"/>
      <w:r w:rsidRPr="00326F46">
        <w:rPr>
          <w:rFonts w:ascii="Times New Roman" w:hAnsi="Times New Roman" w:cs="Times New Roman"/>
        </w:rPr>
        <w:t>т</w:t>
      </w:r>
      <w:proofErr w:type="gramEnd"/>
      <w:r w:rsidRPr="00326F4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26F46">
        <w:rPr>
          <w:rFonts w:ascii="Times New Roman" w:hAnsi="Times New Roman" w:cs="Times New Roman"/>
        </w:rPr>
        <w:t>ГЭОТАР-Медиа</w:t>
      </w:r>
      <w:proofErr w:type="spellEnd"/>
      <w:r w:rsidRPr="00326F46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326F46">
          <w:rPr>
            <w:rStyle w:val="a5"/>
            <w:color w:val="auto"/>
          </w:rPr>
          <w:t>http://www.studmedlib.ru/book/970416501V0026.html</w:t>
        </w:r>
      </w:hyperlink>
    </w:p>
    <w:p w:rsidR="00326F46" w:rsidRPr="00326F46" w:rsidRDefault="00326F46" w:rsidP="00326F46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326F46">
        <w:rPr>
          <w:rStyle w:val="a4"/>
          <w:rFonts w:ascii="Times New Roman" w:hAnsi="Times New Roman" w:cs="Times New Roman"/>
          <w:b w:val="0"/>
        </w:rPr>
        <w:t>Ревматология:</w:t>
      </w:r>
      <w:r w:rsidRPr="00326F46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326F46">
        <w:rPr>
          <w:rFonts w:ascii="Times New Roman" w:hAnsi="Times New Roman" w:cs="Times New Roman"/>
        </w:rPr>
        <w:t>.</w:t>
      </w:r>
      <w:proofErr w:type="gramEnd"/>
      <w:r w:rsidRPr="00326F46">
        <w:rPr>
          <w:rFonts w:ascii="Times New Roman" w:hAnsi="Times New Roman" w:cs="Times New Roman"/>
        </w:rPr>
        <w:t xml:space="preserve"> </w:t>
      </w:r>
      <w:proofErr w:type="gramStart"/>
      <w:r w:rsidRPr="00326F46">
        <w:rPr>
          <w:rFonts w:ascii="Times New Roman" w:hAnsi="Times New Roman" w:cs="Times New Roman"/>
        </w:rPr>
        <w:t>т</w:t>
      </w:r>
      <w:proofErr w:type="gramEnd"/>
      <w:r w:rsidRPr="00326F4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26F46">
        <w:rPr>
          <w:rFonts w:ascii="Times New Roman" w:hAnsi="Times New Roman" w:cs="Times New Roman"/>
        </w:rPr>
        <w:t>ГЭОТАР-Медиа</w:t>
      </w:r>
      <w:proofErr w:type="spellEnd"/>
      <w:r w:rsidRPr="00326F46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326F46">
          <w:rPr>
            <w:rStyle w:val="a5"/>
            <w:color w:val="auto"/>
          </w:rPr>
          <w:t>http://www.studmedlib.ru/book/970416501V0000.html</w:t>
        </w:r>
      </w:hyperlink>
    </w:p>
    <w:p w:rsidR="00326F46" w:rsidRPr="00326F46" w:rsidRDefault="00326F46" w:rsidP="00326F46">
      <w:pPr>
        <w:pStyle w:val="a8"/>
        <w:numPr>
          <w:ilvl w:val="0"/>
          <w:numId w:val="3"/>
        </w:numPr>
        <w:spacing w:after="0" w:line="240" w:lineRule="auto"/>
        <w:ind w:left="0" w:firstLine="0"/>
      </w:pPr>
      <w:proofErr w:type="spellStart"/>
      <w:r w:rsidRPr="00326F46">
        <w:rPr>
          <w:rFonts w:ascii="Times New Roman" w:hAnsi="Times New Roman" w:cs="Times New Roman"/>
        </w:rPr>
        <w:t>Филоненко</w:t>
      </w:r>
      <w:proofErr w:type="spellEnd"/>
      <w:r w:rsidRPr="00326F46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326F46">
        <w:rPr>
          <w:rFonts w:ascii="Times New Roman" w:hAnsi="Times New Roman" w:cs="Times New Roman"/>
        </w:rPr>
        <w:t>Филоненко</w:t>
      </w:r>
      <w:proofErr w:type="spellEnd"/>
      <w:r w:rsidRPr="00326F46">
        <w:rPr>
          <w:rFonts w:ascii="Times New Roman" w:hAnsi="Times New Roman" w:cs="Times New Roman"/>
        </w:rPr>
        <w:t>, С. С. Якушин. - Электрон</w:t>
      </w:r>
      <w:proofErr w:type="gramStart"/>
      <w:r w:rsidRPr="00326F46">
        <w:rPr>
          <w:rFonts w:ascii="Times New Roman" w:hAnsi="Times New Roman" w:cs="Times New Roman"/>
        </w:rPr>
        <w:t>.</w:t>
      </w:r>
      <w:proofErr w:type="gramEnd"/>
      <w:r w:rsidRPr="00326F46">
        <w:rPr>
          <w:rFonts w:ascii="Times New Roman" w:hAnsi="Times New Roman" w:cs="Times New Roman"/>
        </w:rPr>
        <w:t xml:space="preserve"> </w:t>
      </w:r>
      <w:proofErr w:type="gramStart"/>
      <w:r w:rsidRPr="00326F46">
        <w:rPr>
          <w:rFonts w:ascii="Times New Roman" w:hAnsi="Times New Roman" w:cs="Times New Roman"/>
        </w:rPr>
        <w:t>т</w:t>
      </w:r>
      <w:proofErr w:type="gramEnd"/>
      <w:r w:rsidRPr="00326F46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26F46">
        <w:rPr>
          <w:rFonts w:ascii="Times New Roman" w:hAnsi="Times New Roman" w:cs="Times New Roman"/>
        </w:rPr>
        <w:t>ГЭОТАР-Медиа</w:t>
      </w:r>
      <w:proofErr w:type="spellEnd"/>
      <w:r w:rsidRPr="00326F46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326F46">
          <w:rPr>
            <w:rStyle w:val="a5"/>
            <w:color w:val="auto"/>
          </w:rPr>
          <w:t>http://www.studmedlib.ru/book/ISBN9785970414972.html</w:t>
        </w:r>
      </w:hyperlink>
    </w:p>
    <w:p w:rsidR="00326F46" w:rsidRPr="00326F46" w:rsidRDefault="00326F46" w:rsidP="00326F46">
      <w:pPr>
        <w:pStyle w:val="a8"/>
        <w:spacing w:after="0" w:line="240" w:lineRule="auto"/>
        <w:ind w:left="0"/>
      </w:pPr>
    </w:p>
    <w:p w:rsidR="00326F46" w:rsidRPr="00326F46" w:rsidRDefault="00326F46" w:rsidP="00326F4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  <w:b/>
          <w:bCs/>
        </w:rPr>
        <w:lastRenderedPageBreak/>
        <w:t>Дополнительная литература</w:t>
      </w:r>
    </w:p>
    <w:p w:rsidR="00326F46" w:rsidRPr="00326F46" w:rsidRDefault="00326F46" w:rsidP="00326F46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26F46" w:rsidRPr="00326F46" w:rsidRDefault="00326F46" w:rsidP="00326F46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326F46">
        <w:rPr>
          <w:rFonts w:ascii="Times New Roman" w:hAnsi="Times New Roman" w:cs="Times New Roman"/>
        </w:rPr>
        <w:t>с</w:t>
      </w:r>
      <w:proofErr w:type="gramEnd"/>
      <w:r w:rsidRPr="00326F46">
        <w:rPr>
          <w:rFonts w:ascii="Times New Roman" w:hAnsi="Times New Roman" w:cs="Times New Roman"/>
        </w:rPr>
        <w:t>.</w:t>
      </w:r>
    </w:p>
    <w:p w:rsidR="00326F46" w:rsidRPr="00326F46" w:rsidRDefault="00326F46" w:rsidP="00326F46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326F46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326F46">
        <w:rPr>
          <w:rFonts w:ascii="Times New Roman" w:hAnsi="Times New Roman" w:cs="Times New Roman"/>
        </w:rPr>
        <w:t>Сторожаков</w:t>
      </w:r>
      <w:proofErr w:type="spellEnd"/>
      <w:r w:rsidRPr="00326F46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326F46">
        <w:rPr>
          <w:rFonts w:ascii="Times New Roman" w:hAnsi="Times New Roman" w:cs="Times New Roman"/>
        </w:rPr>
        <w:t>с</w:t>
      </w:r>
      <w:proofErr w:type="gramEnd"/>
      <w:r w:rsidRPr="00326F46">
        <w:rPr>
          <w:rFonts w:ascii="Times New Roman" w:hAnsi="Times New Roman" w:cs="Times New Roman"/>
        </w:rPr>
        <w:t>.</w:t>
      </w:r>
    </w:p>
    <w:p w:rsidR="00326F46" w:rsidRPr="00326F46" w:rsidRDefault="00326F46" w:rsidP="00326F46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326F46">
        <w:rPr>
          <w:rFonts w:ascii="Times New Roman" w:hAnsi="Times New Roman" w:cs="Times New Roman"/>
        </w:rPr>
        <w:t>Филоненко</w:t>
      </w:r>
      <w:proofErr w:type="spellEnd"/>
      <w:r w:rsidRPr="00326F46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326F46">
        <w:rPr>
          <w:rFonts w:ascii="Times New Roman" w:hAnsi="Times New Roman" w:cs="Times New Roman"/>
        </w:rPr>
        <w:t>Филоненко</w:t>
      </w:r>
      <w:proofErr w:type="spellEnd"/>
      <w:r w:rsidRPr="00326F46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326F46">
        <w:rPr>
          <w:rFonts w:ascii="Times New Roman" w:hAnsi="Times New Roman" w:cs="Times New Roman"/>
        </w:rPr>
        <w:t>Гэотар</w:t>
      </w:r>
      <w:proofErr w:type="spellEnd"/>
      <w:r w:rsidRPr="00326F46">
        <w:rPr>
          <w:rFonts w:ascii="Times New Roman" w:hAnsi="Times New Roman" w:cs="Times New Roman"/>
        </w:rPr>
        <w:t xml:space="preserve"> </w:t>
      </w:r>
      <w:proofErr w:type="spellStart"/>
      <w:r w:rsidRPr="00326F46">
        <w:rPr>
          <w:rFonts w:ascii="Times New Roman" w:hAnsi="Times New Roman" w:cs="Times New Roman"/>
        </w:rPr>
        <w:t>Медиа</w:t>
      </w:r>
      <w:proofErr w:type="spellEnd"/>
      <w:r w:rsidRPr="00326F46">
        <w:rPr>
          <w:rFonts w:ascii="Times New Roman" w:hAnsi="Times New Roman" w:cs="Times New Roman"/>
        </w:rPr>
        <w:t>, 2010. - 176 с.</w:t>
      </w:r>
    </w:p>
    <w:p w:rsidR="00326F46" w:rsidRPr="00326F46" w:rsidRDefault="00326F46" w:rsidP="00326F46">
      <w:pPr>
        <w:pStyle w:val="a8"/>
        <w:spacing w:after="0" w:line="240" w:lineRule="auto"/>
        <w:ind w:left="-1440" w:right="299"/>
        <w:jc w:val="both"/>
        <w:rPr>
          <w:rFonts w:ascii="Times New Roman" w:hAnsi="Times New Roman" w:cs="Times New Roman"/>
        </w:rPr>
      </w:pPr>
    </w:p>
    <w:p w:rsidR="00326F46" w:rsidRPr="00326F46" w:rsidRDefault="00326F46" w:rsidP="00326F46">
      <w:pPr>
        <w:ind w:left="360" w:hanging="1582"/>
        <w:jc w:val="both"/>
        <w:rPr>
          <w:sz w:val="22"/>
          <w:szCs w:val="22"/>
        </w:rPr>
      </w:pPr>
    </w:p>
    <w:p w:rsidR="00326F46" w:rsidRDefault="00326F46" w:rsidP="00326F46">
      <w:pPr>
        <w:ind w:left="360" w:hanging="1582"/>
        <w:jc w:val="both"/>
        <w:rPr>
          <w:sz w:val="22"/>
          <w:szCs w:val="22"/>
        </w:rPr>
      </w:pPr>
    </w:p>
    <w:p w:rsidR="00326F46" w:rsidRDefault="00326F46" w:rsidP="00326F46">
      <w:pPr>
        <w:pStyle w:val="1"/>
        <w:rPr>
          <w:b w:val="0"/>
          <w:sz w:val="22"/>
          <w:szCs w:val="22"/>
        </w:rPr>
      </w:pPr>
    </w:p>
    <w:p w:rsidR="00326F46" w:rsidRDefault="00326F46" w:rsidP="00326F46">
      <w:pPr>
        <w:pStyle w:val="1"/>
        <w:rPr>
          <w:b w:val="0"/>
          <w:sz w:val="22"/>
          <w:szCs w:val="22"/>
        </w:rPr>
      </w:pPr>
    </w:p>
    <w:p w:rsidR="00326F46" w:rsidRDefault="00326F46" w:rsidP="00326F46"/>
    <w:p w:rsidR="00326F46" w:rsidRDefault="00326F46" w:rsidP="00326F46"/>
    <w:p w:rsidR="00326F46" w:rsidRDefault="00326F46" w:rsidP="00326F46"/>
    <w:p w:rsidR="00800ED2" w:rsidRDefault="00800ED2"/>
    <w:sectPr w:rsidR="00800ED2" w:rsidSect="00326F46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6F46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4AEB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6F46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0B1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676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7F1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B22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032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F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26F46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F4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326F46"/>
    <w:rPr>
      <w:rFonts w:cs="Times New Roman"/>
      <w:b/>
    </w:rPr>
  </w:style>
  <w:style w:type="character" w:styleId="a4">
    <w:name w:val="Strong"/>
    <w:qFormat/>
    <w:rsid w:val="00326F46"/>
    <w:rPr>
      <w:b/>
      <w:bCs/>
    </w:rPr>
  </w:style>
  <w:style w:type="character" w:styleId="a5">
    <w:name w:val="Hyperlink"/>
    <w:rsid w:val="00326F46"/>
    <w:rPr>
      <w:rFonts w:ascii="Times New Roman" w:hAnsi="Times New Roman" w:cs="Times New Roman"/>
      <w:color w:val="0563C1"/>
      <w:u w:val="single"/>
    </w:rPr>
  </w:style>
  <w:style w:type="paragraph" w:styleId="a6">
    <w:name w:val="Body Text"/>
    <w:basedOn w:val="a"/>
    <w:link w:val="a7"/>
    <w:rsid w:val="00326F46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326F46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8">
    <w:name w:val="List Paragraph"/>
    <w:basedOn w:val="a"/>
    <w:qFormat/>
    <w:rsid w:val="00326F46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326F46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326F4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700B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0B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892</Words>
  <Characters>5090</Characters>
  <Application>Microsoft Office Word</Application>
  <DocSecurity>0</DocSecurity>
  <Lines>42</Lines>
  <Paragraphs>11</Paragraphs>
  <ScaleCrop>false</ScaleCrop>
  <Company>Microsoft</Company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2017-12-30T09:08:00Z</dcterms:created>
  <dcterms:modified xsi:type="dcterms:W3CDTF">2018-11-04T19:22:00Z</dcterms:modified>
</cp:coreProperties>
</file>